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7C7F0" w14:textId="76F38997" w:rsidR="0053196E" w:rsidRDefault="0053196E">
      <w:pPr>
        <w:pStyle w:val="Default"/>
        <w:rPr>
          <w:rFonts w:ascii="Georgia" w:hAnsi="Georgia"/>
          <w:sz w:val="20"/>
          <w:szCs w:val="20"/>
        </w:rPr>
      </w:pPr>
    </w:p>
    <w:p w14:paraId="439CDAB9" w14:textId="0E951376" w:rsidR="0053196E" w:rsidRDefault="00785AEF">
      <w:pPr>
        <w:autoSpaceDE w:val="0"/>
        <w:autoSpaceDN w:val="0"/>
        <w:adjustRightInd w:val="0"/>
        <w:ind w:right="694"/>
        <w:jc w:val="right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b/>
          <w:bCs/>
          <w:color w:val="000000"/>
          <w:szCs w:val="22"/>
        </w:rPr>
        <w:t>Annexe 2</w:t>
      </w:r>
    </w:p>
    <w:p w14:paraId="737FBE3A" w14:textId="77777777" w:rsidR="0053196E" w:rsidRDefault="0053196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2"/>
        </w:rPr>
      </w:pPr>
    </w:p>
    <w:p w14:paraId="06B19ACE" w14:textId="77777777" w:rsidR="0053196E" w:rsidRDefault="00531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2"/>
        </w:rPr>
      </w:pPr>
    </w:p>
    <w:p w14:paraId="668C7B51" w14:textId="5EC5BFC3" w:rsidR="0053196E" w:rsidRDefault="002C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 xml:space="preserve">Candidature </w:t>
      </w:r>
      <w:r w:rsidR="004D2029">
        <w:rPr>
          <w:rFonts w:ascii="Arial" w:hAnsi="Arial" w:cs="Arial"/>
          <w:b/>
          <w:color w:val="000000"/>
          <w:szCs w:val="22"/>
        </w:rPr>
        <w:t xml:space="preserve">pour le poste </w:t>
      </w:r>
      <w:r w:rsidR="008F34DA" w:rsidRPr="004D2029">
        <w:rPr>
          <w:rFonts w:ascii="Arial" w:hAnsi="Arial" w:cs="Arial"/>
          <w:b/>
          <w:color w:val="000000"/>
          <w:szCs w:val="22"/>
        </w:rPr>
        <w:t xml:space="preserve">de </w:t>
      </w:r>
      <w:proofErr w:type="spellStart"/>
      <w:r w:rsidR="002B70E4">
        <w:rPr>
          <w:rFonts w:ascii="Arial" w:hAnsi="Arial" w:cs="Arial"/>
          <w:b/>
          <w:color w:val="000000"/>
          <w:szCs w:val="22"/>
        </w:rPr>
        <w:t>Formateur·trice</w:t>
      </w:r>
      <w:proofErr w:type="spellEnd"/>
      <w:r w:rsidR="004D2029" w:rsidRPr="004D2029">
        <w:rPr>
          <w:rFonts w:ascii="Arial" w:hAnsi="Arial" w:cs="Arial"/>
          <w:b/>
        </w:rPr>
        <w:t xml:space="preserve"> (H/F/X)</w:t>
      </w:r>
    </w:p>
    <w:p w14:paraId="3663D241" w14:textId="77777777" w:rsidR="0053196E" w:rsidRDefault="00531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2E85DCCF" w14:textId="77777777" w:rsidR="0053196E" w:rsidRDefault="0053196E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6074B8D4" w14:textId="77777777" w:rsidR="0053196E" w:rsidRDefault="0053196E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78E38FBA" w14:textId="77777777" w:rsidR="0053196E" w:rsidRDefault="002C1CC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Nom : ………………………………………………………………..</w:t>
      </w:r>
    </w:p>
    <w:p w14:paraId="4D0DD64B" w14:textId="77777777" w:rsidR="0053196E" w:rsidRDefault="002C1CC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Prénom : ……………………………………………………………</w:t>
      </w:r>
    </w:p>
    <w:p w14:paraId="26E2E1AD" w14:textId="173847B8" w:rsidR="0053196E" w:rsidRDefault="002C1CC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Matricule </w:t>
      </w:r>
      <w:r w:rsidR="00EE0E59" w:rsidRPr="00EE0E59">
        <w:rPr>
          <w:rFonts w:ascii="Arial" w:hAnsi="Arial" w:cs="Arial"/>
          <w:i/>
          <w:color w:val="000000"/>
          <w:szCs w:val="22"/>
        </w:rPr>
        <w:t>(le cas échéant)</w:t>
      </w:r>
      <w:r w:rsidRPr="00EE0E59">
        <w:rPr>
          <w:rFonts w:ascii="Arial" w:hAnsi="Arial" w:cs="Arial"/>
          <w:i/>
          <w:color w:val="000000"/>
          <w:szCs w:val="22"/>
        </w:rPr>
        <w:t>:</w:t>
      </w:r>
      <w:r>
        <w:rPr>
          <w:rFonts w:ascii="Arial" w:hAnsi="Arial" w:cs="Arial"/>
          <w:color w:val="000000"/>
          <w:szCs w:val="22"/>
        </w:rPr>
        <w:t xml:space="preserve"> …………………………………………………………..</w:t>
      </w:r>
    </w:p>
    <w:p w14:paraId="68F868EF" w14:textId="77777777" w:rsidR="0053196E" w:rsidRDefault="002C1CC9">
      <w:pPr>
        <w:tabs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Rue : …………………………………………………………………………………………… N° : ……………..</w:t>
      </w:r>
    </w:p>
    <w:p w14:paraId="1CDE96C8" w14:textId="77777777" w:rsidR="0053196E" w:rsidRDefault="002C1CC9">
      <w:pPr>
        <w:tabs>
          <w:tab w:val="left" w:pos="4320"/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Code postal : ……………………….. Localité :……………………………………..</w:t>
      </w:r>
    </w:p>
    <w:p w14:paraId="224B3719" w14:textId="77777777" w:rsidR="0053196E" w:rsidRDefault="002C1CC9">
      <w:pPr>
        <w:tabs>
          <w:tab w:val="left" w:pos="4440"/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N° de tél. / de GSM : ………………………………………………………..</w:t>
      </w:r>
    </w:p>
    <w:p w14:paraId="3A8D75A7" w14:textId="77777777" w:rsidR="0053196E" w:rsidRDefault="002C1CC9">
      <w:pPr>
        <w:tabs>
          <w:tab w:val="left" w:pos="4440"/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Courrier électronique : ………………………………………………………………………</w:t>
      </w:r>
    </w:p>
    <w:p w14:paraId="5EBD0B9E" w14:textId="192B0650" w:rsidR="00DC7E42" w:rsidRDefault="00DC7E42" w:rsidP="00DC7E42"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Possédez-vous le Permis B</w:t>
      </w:r>
      <w:r w:rsidR="00D0774E">
        <w:rPr>
          <w:rFonts w:ascii="Arial" w:hAnsi="Arial" w:cs="Arial"/>
          <w:color w:val="000000"/>
          <w:szCs w:val="22"/>
        </w:rPr>
        <w:t xml:space="preserve"> ? </w:t>
      </w:r>
      <w:r>
        <w:rPr>
          <w:rFonts w:ascii="Arial" w:hAnsi="Arial" w:cs="Arial"/>
          <w:color w:val="000000"/>
          <w:szCs w:val="22"/>
        </w:rPr>
        <w:t>: Oui/ Non</w:t>
      </w:r>
    </w:p>
    <w:p w14:paraId="2BB7CF2E" w14:textId="77777777" w:rsidR="00775FA6" w:rsidRDefault="00775FA6" w:rsidP="00DC7E42"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7C742F4C" w14:textId="0CDE7E27" w:rsidR="00680DA4" w:rsidRDefault="00680DA4"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Disposez-vous d’un véhicule personnel</w:t>
      </w:r>
      <w:r w:rsidR="00D0774E">
        <w:rPr>
          <w:rFonts w:ascii="Arial" w:hAnsi="Arial" w:cs="Arial"/>
          <w:color w:val="000000"/>
          <w:szCs w:val="22"/>
        </w:rPr>
        <w:t> ?</w:t>
      </w:r>
      <w:r>
        <w:rPr>
          <w:rFonts w:ascii="Arial" w:hAnsi="Arial" w:cs="Arial"/>
          <w:color w:val="000000"/>
          <w:szCs w:val="22"/>
        </w:rPr>
        <w:t> : Oui/Non</w:t>
      </w:r>
    </w:p>
    <w:p w14:paraId="24F73C7E" w14:textId="77777777" w:rsidR="00005EB7" w:rsidRDefault="00005EB7"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6E038F1B" w14:textId="77777777" w:rsidR="00EE0E59" w:rsidRDefault="002C1CC9"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Nommé à ti</w:t>
      </w:r>
      <w:r w:rsidR="00EE0E59">
        <w:rPr>
          <w:rFonts w:ascii="Arial" w:hAnsi="Arial" w:cs="Arial"/>
          <w:color w:val="000000"/>
          <w:szCs w:val="22"/>
        </w:rPr>
        <w:t xml:space="preserve">tre définitif à la fonction de : </w:t>
      </w:r>
    </w:p>
    <w:p w14:paraId="757B734C" w14:textId="77777777" w:rsidR="0018339C" w:rsidRDefault="0018339C"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5D96ED4A" w14:textId="77777777" w:rsidR="0053196E" w:rsidRDefault="002C1CC9"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…………………………………………………………………….……………………………</w:t>
      </w:r>
    </w:p>
    <w:p w14:paraId="021A254D" w14:textId="77777777" w:rsidR="0053196E" w:rsidRDefault="0053196E"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4015A04A" w14:textId="4CC43346" w:rsidR="0053196E" w:rsidRDefault="00B90C91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Dans</w:t>
      </w:r>
      <w:r w:rsidR="002C1CC9">
        <w:rPr>
          <w:rFonts w:ascii="Arial" w:hAnsi="Arial" w:cs="Arial"/>
          <w:color w:val="000000"/>
          <w:szCs w:val="22"/>
        </w:rPr>
        <w:t xml:space="preserve"> l'établissement (intitulé et adresse complète) : </w:t>
      </w:r>
    </w:p>
    <w:p w14:paraId="63BC53D1" w14:textId="77777777" w:rsidR="00101870" w:rsidRDefault="00101870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18B2FBE6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257655D6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47C7BDD2" w14:textId="77777777" w:rsidR="0053196E" w:rsidRDefault="0053196E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54C9FB47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Fonction exercée actuellement (faisant fonction, mission, …) </w:t>
      </w:r>
      <w:r>
        <w:rPr>
          <w:rFonts w:ascii="Arial" w:hAnsi="Arial" w:cs="Arial"/>
          <w:color w:val="000000"/>
          <w:sz w:val="20"/>
          <w:szCs w:val="20"/>
        </w:rPr>
        <w:t>(précisez la localisation)</w:t>
      </w:r>
      <w:r>
        <w:rPr>
          <w:rFonts w:ascii="Arial" w:hAnsi="Arial" w:cs="Arial"/>
          <w:color w:val="000000"/>
          <w:szCs w:val="22"/>
        </w:rPr>
        <w:t xml:space="preserve"> : </w:t>
      </w:r>
    </w:p>
    <w:p w14:paraId="63B9B266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65FDEA90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591C8BA6" w14:textId="77777777" w:rsidR="0053196E" w:rsidRDefault="0053196E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37264A61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Titre(s) obtenu(s) et établissement(s) l'(les) ayant délivré(s) :</w:t>
      </w:r>
    </w:p>
    <w:p w14:paraId="5300345E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49E5DEC7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12A04FF6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2B2857C7" w14:textId="77777777" w:rsidR="0053196E" w:rsidRDefault="0053196E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45BC24BD" w14:textId="5436D6BF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Ancienneté de service</w:t>
      </w:r>
      <w:r w:rsidR="00010CBE">
        <w:rPr>
          <w:rFonts w:ascii="Arial" w:hAnsi="Arial" w:cs="Arial"/>
          <w:color w:val="000000"/>
          <w:szCs w:val="22"/>
        </w:rPr>
        <w:t xml:space="preserve"> dans l’enseignement</w:t>
      </w:r>
      <w:r>
        <w:rPr>
          <w:rFonts w:ascii="Arial" w:hAnsi="Arial" w:cs="Arial"/>
          <w:color w:val="000000"/>
          <w:szCs w:val="22"/>
        </w:rPr>
        <w:t xml:space="preserve"> : ……………………………………………………………………………………...</w:t>
      </w:r>
    </w:p>
    <w:p w14:paraId="5DDA5062" w14:textId="77777777" w:rsidR="0053196E" w:rsidRDefault="0053196E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1B4AA4C2" w14:textId="59A86AE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Dernier bulletin de signalement </w:t>
      </w:r>
      <w:r w:rsidR="00101870" w:rsidRPr="00101870">
        <w:rPr>
          <w:rFonts w:ascii="Arial" w:hAnsi="Arial" w:cs="Arial"/>
          <w:i/>
          <w:color w:val="000000"/>
          <w:szCs w:val="22"/>
        </w:rPr>
        <w:t>(le cas échéant)</w:t>
      </w:r>
      <w:r w:rsidR="00101870">
        <w:rPr>
          <w:rFonts w:ascii="Arial" w:hAnsi="Arial" w:cs="Arial"/>
          <w:color w:val="000000"/>
          <w:szCs w:val="22"/>
        </w:rPr>
        <w:t xml:space="preserve"> </w:t>
      </w:r>
      <w:r>
        <w:rPr>
          <w:rFonts w:ascii="Arial" w:hAnsi="Arial" w:cs="Arial"/>
          <w:color w:val="000000"/>
          <w:szCs w:val="22"/>
        </w:rPr>
        <w:t>:</w:t>
      </w:r>
    </w:p>
    <w:p w14:paraId="199F6232" w14:textId="77777777" w:rsidR="0053196E" w:rsidRDefault="0053196E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1286E917" w14:textId="77777777" w:rsidR="0053196E" w:rsidRDefault="002C1CC9">
      <w:pPr>
        <w:tabs>
          <w:tab w:val="left" w:pos="1080"/>
          <w:tab w:val="left" w:pos="540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ab/>
        <w:t>Mention : ……………….…………………</w:t>
      </w:r>
      <w:r>
        <w:rPr>
          <w:rFonts w:ascii="Arial" w:hAnsi="Arial" w:cs="Arial"/>
          <w:color w:val="000000"/>
          <w:szCs w:val="22"/>
        </w:rPr>
        <w:tab/>
        <w:t>Date : ……………………………..</w:t>
      </w:r>
    </w:p>
    <w:p w14:paraId="5CA8D16C" w14:textId="77777777" w:rsidR="0053196E" w:rsidRDefault="0053196E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2BEC7AC4" w14:textId="77777777" w:rsidR="008F34DA" w:rsidRDefault="008F34DA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2A2E8A12" w14:textId="77777777" w:rsidR="008F34DA" w:rsidRDefault="008F34DA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56739859" w14:textId="77777777" w:rsidR="008F34DA" w:rsidRDefault="008F34DA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003A592E" w14:textId="77777777" w:rsidR="000B68B3" w:rsidRDefault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  <w:sectPr w:rsidR="000B68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4" w:right="1418" w:bottom="0" w:left="1418" w:header="0" w:footer="0" w:gutter="0"/>
          <w:cols w:space="708"/>
          <w:docGrid w:linePitch="360"/>
        </w:sectPr>
      </w:pPr>
    </w:p>
    <w:p w14:paraId="537713AB" w14:textId="3968B025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lastRenderedPageBreak/>
        <w:t xml:space="preserve">Brevet(s) ou attestation(s) de réussite </w:t>
      </w:r>
      <w:proofErr w:type="gramStart"/>
      <w:r>
        <w:rPr>
          <w:rFonts w:ascii="Arial" w:hAnsi="Arial" w:cs="Arial"/>
          <w:color w:val="000000"/>
          <w:szCs w:val="22"/>
        </w:rPr>
        <w:t>obtenu(s</w:t>
      </w:r>
      <w:proofErr w:type="gramEnd"/>
      <w:r>
        <w:rPr>
          <w:rFonts w:ascii="Arial" w:hAnsi="Arial" w:cs="Arial"/>
          <w:color w:val="000000"/>
          <w:szCs w:val="22"/>
        </w:rPr>
        <w:t>) éventuellement dans le cadre des décrets du 4 janvier 1999 (fonctions de promotion et de sélection) et du 2 février 2007 (fonctions de directeur) :</w:t>
      </w:r>
    </w:p>
    <w:p w14:paraId="1A3A757E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4FBA2B9A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3427A211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6F8127F6" w14:textId="77777777" w:rsidR="0053196E" w:rsidRDefault="0053196E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48E6F4A3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Etes-vous dans une position administrative particulière (disponibilité pour convenance personnelle, congé pour prestations réduites, interruption de la carrière professionnelle, …) ?</w:t>
      </w:r>
    </w:p>
    <w:p w14:paraId="5F43FD2F" w14:textId="77777777" w:rsidR="0053196E" w:rsidRDefault="0053196E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4E54EA76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Si oui, laquelle ?</w:t>
      </w:r>
    </w:p>
    <w:p w14:paraId="2AB38A68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44D193F1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37256E6D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320A1853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485401FE" w14:textId="77777777" w:rsidR="0053196E" w:rsidRPr="00005EB7" w:rsidRDefault="0053196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7F2533F" w14:textId="5932146D" w:rsidR="00076FF8" w:rsidRPr="00B231B5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231B5">
        <w:rPr>
          <w:rFonts w:ascii="Arial" w:hAnsi="Arial" w:cs="Arial"/>
        </w:rPr>
        <w:t xml:space="preserve">Disposez-vous d’une expérience </w:t>
      </w:r>
      <w:r w:rsidR="003D2016" w:rsidRPr="003D2016">
        <w:rPr>
          <w:rFonts w:ascii="Arial" w:eastAsia="SymbolMT" w:hAnsi="Arial" w:cs="Arial"/>
          <w:lang w:val="fr-BE" w:eastAsia="fr-BE"/>
        </w:rPr>
        <w:t xml:space="preserve">en </w:t>
      </w:r>
      <w:r w:rsidR="000B68B3" w:rsidRPr="000B68B3">
        <w:rPr>
          <w:rFonts w:ascii="Arial" w:eastAsia="SymbolMT" w:hAnsi="Arial" w:cs="Arial"/>
          <w:b/>
          <w:lang w:val="fr-BE" w:eastAsia="fr-BE"/>
        </w:rPr>
        <w:t>gestion matérielle, administrative et financière d'un établissement d'enseignement</w:t>
      </w:r>
      <w:r w:rsidR="00647040">
        <w:rPr>
          <w:rFonts w:ascii="Arial" w:hAnsi="Arial" w:cs="Arial"/>
          <w:b/>
        </w:rPr>
        <w:t>?</w:t>
      </w:r>
    </w:p>
    <w:p w14:paraId="49A6EF2B" w14:textId="77777777" w:rsidR="00076FF8" w:rsidRDefault="00076FF8" w:rsidP="00775FA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48D40DBD" w14:textId="26709F95" w:rsidR="00775FA6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75FA6">
        <w:rPr>
          <w:rFonts w:ascii="Arial" w:hAnsi="Arial" w:cs="Arial"/>
          <w:color w:val="000000"/>
        </w:rPr>
        <w:t>Si oui, pouvez-vous nous la décrire ?</w:t>
      </w:r>
    </w:p>
    <w:p w14:paraId="0A1FDFA9" w14:textId="77777777" w:rsidR="00775FA6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03D3FB43" w14:textId="77777777" w:rsidR="00775FA6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765AFAE6" w14:textId="77777777" w:rsidR="00775FA6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1B584749" w14:textId="77777777" w:rsidR="00775FA6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24B38D91" w14:textId="77777777" w:rsidR="00775FA6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174AC98C" w14:textId="77777777" w:rsidR="00775FA6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2B22B97B" w14:textId="77777777" w:rsidR="00775FA6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6E32714F" w14:textId="77777777" w:rsidR="00775FA6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2031C46F" w14:textId="77777777" w:rsidR="00775FA6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30499CFC" w14:textId="77777777" w:rsidR="00775FA6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58DE469C" w14:textId="77777777" w:rsidR="00775FA6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6247B206" w14:textId="77777777" w:rsidR="00775FA6" w:rsidRDefault="00775FA6" w:rsidP="00775FA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1CF33106" w14:textId="77777777" w:rsidR="00775FA6" w:rsidRDefault="00775FA6" w:rsidP="00005EB7">
      <w:pPr>
        <w:autoSpaceDE w:val="0"/>
        <w:autoSpaceDN w:val="0"/>
        <w:adjustRightInd w:val="0"/>
        <w:rPr>
          <w:rFonts w:ascii="Arial" w:hAnsi="Arial" w:cs="Arial"/>
        </w:rPr>
      </w:pPr>
    </w:p>
    <w:p w14:paraId="38AC660F" w14:textId="77777777" w:rsidR="00775FA6" w:rsidRDefault="00775FA6" w:rsidP="00005EB7">
      <w:pPr>
        <w:autoSpaceDE w:val="0"/>
        <w:autoSpaceDN w:val="0"/>
        <w:adjustRightInd w:val="0"/>
        <w:rPr>
          <w:rFonts w:ascii="Arial" w:hAnsi="Arial" w:cs="Arial"/>
        </w:rPr>
      </w:pPr>
    </w:p>
    <w:p w14:paraId="1AF316E6" w14:textId="10383C6E" w:rsidR="00B231B5" w:rsidRPr="00B231B5" w:rsidRDefault="00B231B5" w:rsidP="00B231B5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231B5">
        <w:rPr>
          <w:rFonts w:ascii="Arial" w:hAnsi="Arial" w:cs="Arial"/>
        </w:rPr>
        <w:t>Disposez-vous d’une expérience</w:t>
      </w:r>
      <w:r w:rsidR="003D2016">
        <w:rPr>
          <w:rFonts w:ascii="Calibri" w:hAnsi="Calibri"/>
          <w:b/>
          <w:sz w:val="22"/>
          <w:szCs w:val="22"/>
        </w:rPr>
        <w:t xml:space="preserve"> </w:t>
      </w:r>
      <w:r w:rsidR="003D2016" w:rsidRPr="003D2016">
        <w:rPr>
          <w:rFonts w:ascii="Arial" w:hAnsi="Arial" w:cs="Arial"/>
        </w:rPr>
        <w:t xml:space="preserve">en tant que </w:t>
      </w:r>
      <w:r w:rsidR="003D2016" w:rsidRPr="003D2016">
        <w:rPr>
          <w:rFonts w:ascii="Arial" w:hAnsi="Arial" w:cs="Arial"/>
          <w:b/>
        </w:rPr>
        <w:t>formateur pour adultes</w:t>
      </w:r>
      <w:r w:rsidR="00647040" w:rsidRPr="003D2016">
        <w:rPr>
          <w:rFonts w:ascii="Arial" w:hAnsi="Arial" w:cs="Arial"/>
        </w:rPr>
        <w:t>?</w:t>
      </w:r>
    </w:p>
    <w:p w14:paraId="1FF22B94" w14:textId="77777777" w:rsidR="00076FF8" w:rsidRDefault="00076FF8" w:rsidP="00005EB7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472A7E12" w14:textId="343CEA38" w:rsidR="00005EB7" w:rsidRDefault="00005EB7" w:rsidP="00005EB7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Si oui, pouvez-vous nous la décrire ?</w:t>
      </w:r>
    </w:p>
    <w:p w14:paraId="44334651" w14:textId="77777777" w:rsidR="00005EB7" w:rsidRDefault="00005EB7" w:rsidP="00005EB7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7E1D59BA" w14:textId="77777777" w:rsidR="00005EB7" w:rsidRDefault="00005EB7" w:rsidP="00005EB7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47083FA3" w14:textId="77777777" w:rsidR="00005EB7" w:rsidRDefault="00005EB7" w:rsidP="00005EB7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466873EF" w14:textId="77777777" w:rsidR="00005EB7" w:rsidRDefault="00005EB7" w:rsidP="00005EB7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30346F31" w14:textId="77777777" w:rsidR="00005EB7" w:rsidRDefault="00005EB7" w:rsidP="00005EB7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669A7CB2" w14:textId="77777777" w:rsidR="00005EB7" w:rsidRDefault="00005EB7" w:rsidP="00005EB7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4FAEA6F5" w14:textId="77777777" w:rsidR="00005EB7" w:rsidRDefault="00005EB7" w:rsidP="00005EB7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7A47ED3A" w14:textId="77777777" w:rsidR="00005EB7" w:rsidRDefault="00005EB7" w:rsidP="00005EB7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3464BD50" w14:textId="77777777" w:rsidR="00005EB7" w:rsidRDefault="00005EB7" w:rsidP="00005EB7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17BF67A1" w14:textId="77777777" w:rsidR="00005EB7" w:rsidRDefault="00005EB7" w:rsidP="00005EB7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11CDE36E" w14:textId="11E25C82" w:rsidR="00EE0E59" w:rsidRDefault="00775FA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75F84A5F" w14:textId="77777777" w:rsidR="000B68B3" w:rsidRDefault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039D2CBA" w14:textId="77777777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</w:rPr>
        <w:sectPr w:rsidR="000B68B3">
          <w:pgSz w:w="11906" w:h="16838" w:code="9"/>
          <w:pgMar w:top="284" w:right="1418" w:bottom="0" w:left="1418" w:header="0" w:footer="0" w:gutter="0"/>
          <w:cols w:space="708"/>
          <w:docGrid w:linePitch="360"/>
        </w:sectPr>
      </w:pPr>
    </w:p>
    <w:p w14:paraId="2116806C" w14:textId="597BF61A" w:rsidR="000B68B3" w:rsidRPr="00B231B5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231B5">
        <w:rPr>
          <w:rFonts w:ascii="Arial" w:hAnsi="Arial" w:cs="Arial"/>
        </w:rPr>
        <w:lastRenderedPageBreak/>
        <w:t>Disposez-vous d’une expérience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B68B3">
        <w:rPr>
          <w:rFonts w:ascii="Arial" w:hAnsi="Arial" w:cs="Arial"/>
          <w:b/>
        </w:rPr>
        <w:t>en pilotage, de coordination ou de gestion pédagogique d'un établissement d'enseignement</w:t>
      </w:r>
      <w:r w:rsidRPr="003D2016">
        <w:rPr>
          <w:rFonts w:ascii="Arial" w:hAnsi="Arial" w:cs="Arial"/>
        </w:rPr>
        <w:t>?</w:t>
      </w:r>
    </w:p>
    <w:p w14:paraId="77497943" w14:textId="77777777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58BDEADC" w14:textId="77777777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Si oui, pouvez-vous nous la décrire ?</w:t>
      </w:r>
    </w:p>
    <w:p w14:paraId="08E7ECF1" w14:textId="77777777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4479860F" w14:textId="77777777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0518C33F" w14:textId="77777777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2206FA8A" w14:textId="77777777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00C651E2" w14:textId="77777777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53400518" w14:textId="77777777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5A105A30" w14:textId="77777777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4060BB07" w14:textId="77777777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59F3E258" w14:textId="77777777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7C3F2BE6" w14:textId="77777777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514A0E61" w14:textId="1E83FFE8" w:rsidR="000B68B3" w:rsidRDefault="000B68B3" w:rsidP="000B68B3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6DB9B58F" w14:textId="77777777" w:rsidR="0053196E" w:rsidRDefault="0053196E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08772112" w14:textId="2834DDEA" w:rsidR="0053196E" w:rsidRDefault="002C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>Les candidats sont également invités à préciser</w:t>
      </w:r>
      <w:r w:rsidR="003D2016">
        <w:rPr>
          <w:rFonts w:ascii="Arial" w:hAnsi="Arial" w:cs="Arial"/>
          <w:b/>
          <w:color w:val="000000"/>
          <w:szCs w:val="22"/>
        </w:rPr>
        <w:t xml:space="preserve"> ci-dessous leur motivation à poser leur candidature en tant que </w:t>
      </w:r>
      <w:proofErr w:type="spellStart"/>
      <w:r w:rsidR="000842BF">
        <w:rPr>
          <w:rFonts w:ascii="Arial" w:hAnsi="Arial" w:cs="Arial"/>
          <w:b/>
          <w:color w:val="000000"/>
          <w:szCs w:val="22"/>
        </w:rPr>
        <w:t>Formateur·trice</w:t>
      </w:r>
      <w:proofErr w:type="spellEnd"/>
      <w:r>
        <w:rPr>
          <w:rFonts w:ascii="Arial" w:hAnsi="Arial" w:cs="Arial"/>
          <w:b/>
          <w:color w:val="000000"/>
          <w:szCs w:val="22"/>
        </w:rPr>
        <w:t xml:space="preserve"> ainsi que les éléments qui ont contribués à leur assurer une formation et une expérience qui répondent au profil de la fonction à conférer</w:t>
      </w:r>
      <w:r w:rsidR="003D2016">
        <w:rPr>
          <w:rFonts w:ascii="Arial" w:hAnsi="Arial" w:cs="Arial"/>
          <w:b/>
          <w:color w:val="000000"/>
          <w:szCs w:val="22"/>
        </w:rPr>
        <w:t>.</w:t>
      </w:r>
    </w:p>
    <w:p w14:paraId="5D3C553A" w14:textId="77777777" w:rsidR="0053196E" w:rsidRDefault="0053196E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6E9E79EB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50B82322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4328A572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095FD4F1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3C78E2D0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04A2276C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5BCF1640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3295820C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2CAAD64F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30EC6745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7842A259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2F5B19D5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54FAD0A0" w14:textId="77777777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8C7A6D4" w14:textId="1E78A7BB" w:rsidR="0053196E" w:rsidRDefault="002C1CC9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</w:t>
      </w:r>
      <w:r w:rsidR="00F328D6">
        <w:rPr>
          <w:rFonts w:ascii="Arial" w:hAnsi="Arial" w:cs="Arial"/>
          <w:color w:val="000000"/>
          <w:szCs w:val="22"/>
        </w:rPr>
        <w:t>……………………………</w:t>
      </w:r>
    </w:p>
    <w:p w14:paraId="209B6874" w14:textId="77777777" w:rsidR="00F328D6" w:rsidRDefault="00F328D6" w:rsidP="00F328D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0502E2F1" w14:textId="77777777" w:rsidR="00F328D6" w:rsidRDefault="00F328D6" w:rsidP="00F328D6"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 w14:paraId="07248F55" w14:textId="77777777" w:rsidR="00F328D6" w:rsidRDefault="00F328D6"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 w14:paraId="6B06070C" w14:textId="19092A10" w:rsidR="00E4244F" w:rsidRPr="00E14235" w:rsidRDefault="00446E26" w:rsidP="000842BF"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BE"/>
        </w:rPr>
      </w:pPr>
      <w:r>
        <w:rPr>
          <w:rFonts w:ascii="Arial" w:hAnsi="Arial" w:cs="Arial"/>
          <w:color w:val="000000"/>
          <w:szCs w:val="22"/>
        </w:rPr>
        <w:t>Date </w:t>
      </w:r>
      <w:bookmarkStart w:id="0" w:name="_GoBack"/>
      <w:bookmarkEnd w:id="0"/>
      <w:r w:rsidR="00B90C91">
        <w:rPr>
          <w:rFonts w:ascii="Arial" w:hAnsi="Arial" w:cs="Arial"/>
          <w:color w:val="000000"/>
          <w:szCs w:val="22"/>
        </w:rPr>
        <w:t>: Signature</w:t>
      </w:r>
      <w:r>
        <w:rPr>
          <w:rFonts w:ascii="Arial" w:hAnsi="Arial" w:cs="Arial"/>
          <w:color w:val="000000"/>
          <w:szCs w:val="22"/>
        </w:rPr>
        <w:t> :</w:t>
      </w:r>
    </w:p>
    <w:sectPr w:rsidR="00E4244F" w:rsidRPr="00E14235">
      <w:pgSz w:w="11906" w:h="16838" w:code="9"/>
      <w:pgMar w:top="284" w:right="1418" w:bottom="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58DBA" w14:textId="77777777" w:rsidR="00317556" w:rsidRDefault="00317556">
      <w:r>
        <w:separator/>
      </w:r>
    </w:p>
  </w:endnote>
  <w:endnote w:type="continuationSeparator" w:id="0">
    <w:p w14:paraId="17CDC164" w14:textId="77777777" w:rsidR="00317556" w:rsidRDefault="0031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enturySchoolboo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5AE2B" w14:textId="77777777" w:rsidR="00CE73EE" w:rsidRDefault="00CE73E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E1D0A6" w14:textId="0A2CC57C" w:rsidR="00317556" w:rsidRPr="00490A62" w:rsidRDefault="006974A8"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 w:rsidRPr="00490A62">
      <w:rPr>
        <w:rFonts w:ascii="Calibri" w:hAnsi="Calibri" w:cs="Calibri"/>
        <w:b/>
        <w:spacing w:val="-10"/>
        <w:sz w:val="16"/>
        <w:szCs w:val="16"/>
        <w:lang w:val="fr-BE"/>
      </w:rPr>
      <w:t>Wallonie Bruxelles Enseignement</w:t>
    </w:r>
  </w:p>
  <w:p w14:paraId="400E341D" w14:textId="7AD47F41" w:rsidR="00317556" w:rsidRPr="00490A62" w:rsidRDefault="004D2029"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 w:rsidRPr="00490A62">
      <w:rPr>
        <w:rFonts w:ascii="Calibri" w:hAnsi="Calibri" w:cs="Calibri"/>
        <w:spacing w:val="-10"/>
        <w:sz w:val="16"/>
        <w:szCs w:val="16"/>
        <w:lang w:val="fr-BE"/>
      </w:rPr>
      <w:t>Direction Générale du Pilotage et des Affaires Pédagogiques</w:t>
    </w:r>
  </w:p>
  <w:p w14:paraId="7BF22522" w14:textId="30D827EC" w:rsidR="00317556" w:rsidRDefault="00317556">
    <w:pPr>
      <w:pStyle w:val="Pieddepage"/>
      <w:jc w:val="center"/>
      <w:rPr>
        <w:lang w:val="fr-BE"/>
      </w:rPr>
    </w:pPr>
    <w:r w:rsidRPr="00490A62">
      <w:rPr>
        <w:rFonts w:ascii="Calibri" w:hAnsi="Calibri" w:cs="Calibri"/>
        <w:spacing w:val="-10"/>
        <w:sz w:val="16"/>
        <w:szCs w:val="16"/>
        <w:lang w:val="fr-BE"/>
      </w:rPr>
      <w:t>Boulevard</w:t>
    </w:r>
    <w:r w:rsidR="006974A8" w:rsidRPr="00490A62">
      <w:rPr>
        <w:rFonts w:ascii="Calibri" w:hAnsi="Calibri" w:cs="Calibri"/>
        <w:spacing w:val="-10"/>
        <w:sz w:val="16"/>
        <w:szCs w:val="16"/>
        <w:lang w:val="fr-BE"/>
      </w:rPr>
      <w:t xml:space="preserve"> </w:t>
    </w:r>
    <w:r w:rsidR="00076FF8" w:rsidRPr="00490A62">
      <w:rPr>
        <w:rFonts w:ascii="Calibri" w:hAnsi="Calibri" w:cs="Calibri"/>
        <w:spacing w:val="-10"/>
        <w:sz w:val="16"/>
        <w:szCs w:val="16"/>
        <w:lang w:val="fr-BE"/>
      </w:rPr>
      <w:t>du Jardin Botanique, 20-22, 1000 Bruxelles</w:t>
    </w:r>
  </w:p>
  <w:p w14:paraId="13877913" w14:textId="77777777" w:rsidR="00317556" w:rsidRDefault="00317556">
    <w:pPr>
      <w:pStyle w:val="Pieddepage"/>
      <w:rPr>
        <w:lang w:val="fr-B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AEED" w14:textId="77777777" w:rsidR="00CE73EE" w:rsidRDefault="00CE73E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B7F71" w14:textId="77777777" w:rsidR="00317556" w:rsidRDefault="00317556">
      <w:r>
        <w:separator/>
      </w:r>
    </w:p>
  </w:footnote>
  <w:footnote w:type="continuationSeparator" w:id="0">
    <w:p w14:paraId="2C662173" w14:textId="77777777" w:rsidR="00317556" w:rsidRDefault="00317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3DBBF" w14:textId="77777777" w:rsidR="00CE73EE" w:rsidRDefault="00CE73E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A17BF" w14:textId="77777777" w:rsidR="00CE73EE" w:rsidRDefault="00CE73E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13742" w14:textId="77777777" w:rsidR="00CE73EE" w:rsidRDefault="00CE73E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" w15:restartNumberingAfterBreak="0">
    <w:nsid w:val="00000002"/>
    <w:multiLevelType w:val="singleLevel"/>
    <w:tmpl w:val="00000002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3"/>
    <w:multiLevelType w:val="singleLevel"/>
    <w:tmpl w:val="00000003"/>
    <w:lvl w:ilvl="0">
      <w:start w:val="10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4" w15:restartNumberingAfterBreak="0">
    <w:nsid w:val="00000004"/>
    <w:multiLevelType w:val="singleLevel"/>
    <w:tmpl w:val="00000004"/>
    <w:name w:val="WW8Num2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/>
      </w:rPr>
    </w:lvl>
  </w:abstractNum>
  <w:abstractNum w:abstractNumId="5" w15:restartNumberingAfterBreak="0">
    <w:nsid w:val="00000005"/>
    <w:multiLevelType w:val="multilevel"/>
    <w:tmpl w:val="00000005"/>
    <w:name w:val="WW8Num31"/>
    <w:lvl w:ilvl="0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4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  <w:sz w:val="22"/>
        <w:szCs w:val="22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99CCFF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5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cs="Arial"/>
      </w:rPr>
    </w:lvl>
  </w:abstractNum>
  <w:abstractNum w:abstractNumId="9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upperLetter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color w:val="99CCFF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B"/>
    <w:multiLevelType w:val="singleLevel"/>
    <w:tmpl w:val="0000000B"/>
    <w:name w:val="WW8Num13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Calibri" w:hint="default"/>
        <w:sz w:val="22"/>
        <w:szCs w:val="22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1DC77AB"/>
    <w:multiLevelType w:val="hybridMultilevel"/>
    <w:tmpl w:val="741603F4"/>
    <w:lvl w:ilvl="0" w:tplc="D1D2F552">
      <w:start w:val="2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Calibri" w:eastAsia="CenturySchoolbook" w:hAnsi="Calibri" w:cs="CenturySchoolbook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584371"/>
    <w:multiLevelType w:val="hybridMultilevel"/>
    <w:tmpl w:val="F8045FD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9A13BE"/>
    <w:multiLevelType w:val="hybridMultilevel"/>
    <w:tmpl w:val="B8F63B64"/>
    <w:lvl w:ilvl="0" w:tplc="04E2B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051CD9"/>
    <w:multiLevelType w:val="hybridMultilevel"/>
    <w:tmpl w:val="AB22A542"/>
    <w:lvl w:ilvl="0" w:tplc="F424BFA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05E074E"/>
    <w:multiLevelType w:val="hybridMultilevel"/>
    <w:tmpl w:val="CBA63A1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EA718C"/>
    <w:multiLevelType w:val="hybridMultilevel"/>
    <w:tmpl w:val="B2087F7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7B35A7"/>
    <w:multiLevelType w:val="hybridMultilevel"/>
    <w:tmpl w:val="9EC6C178"/>
    <w:lvl w:ilvl="0" w:tplc="AA446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C6966"/>
    <w:multiLevelType w:val="hybridMultilevel"/>
    <w:tmpl w:val="6A688EAC"/>
    <w:lvl w:ilvl="0" w:tplc="040C0001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34"/>
        </w:tabs>
        <w:ind w:left="173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74"/>
        </w:tabs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94"/>
        </w:tabs>
        <w:ind w:left="389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34"/>
        </w:tabs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54"/>
        </w:tabs>
        <w:ind w:left="605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74"/>
        </w:tabs>
        <w:ind w:left="6774" w:hanging="360"/>
      </w:pPr>
      <w:rPr>
        <w:rFonts w:ascii="Wingdings" w:hAnsi="Wingdings" w:hint="default"/>
      </w:rPr>
    </w:lvl>
  </w:abstractNum>
  <w:abstractNum w:abstractNumId="22" w15:restartNumberingAfterBreak="0">
    <w:nsid w:val="1EBB352D"/>
    <w:multiLevelType w:val="hybridMultilevel"/>
    <w:tmpl w:val="75BAD0C8"/>
    <w:lvl w:ilvl="0" w:tplc="080C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213F32B2"/>
    <w:multiLevelType w:val="hybridMultilevel"/>
    <w:tmpl w:val="1EA4F4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9A1C2E"/>
    <w:multiLevelType w:val="hybridMultilevel"/>
    <w:tmpl w:val="74CE9FD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241DFC"/>
    <w:multiLevelType w:val="hybridMultilevel"/>
    <w:tmpl w:val="28F82A7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ED2D15"/>
    <w:multiLevelType w:val="hybridMultilevel"/>
    <w:tmpl w:val="3BBE36A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3963C5"/>
    <w:multiLevelType w:val="hybridMultilevel"/>
    <w:tmpl w:val="948A0ADC"/>
    <w:lvl w:ilvl="0" w:tplc="AB5C8B5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CE2239B"/>
    <w:multiLevelType w:val="hybridMultilevel"/>
    <w:tmpl w:val="131C8C6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A1312E"/>
    <w:multiLevelType w:val="hybridMultilevel"/>
    <w:tmpl w:val="C234C79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B40AC3"/>
    <w:multiLevelType w:val="hybridMultilevel"/>
    <w:tmpl w:val="AFA4DA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04524A"/>
    <w:multiLevelType w:val="hybridMultilevel"/>
    <w:tmpl w:val="E96ED18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284A72"/>
    <w:multiLevelType w:val="hybridMultilevel"/>
    <w:tmpl w:val="9A8A2A1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D220DF"/>
    <w:multiLevelType w:val="hybridMultilevel"/>
    <w:tmpl w:val="7632C5A2"/>
    <w:lvl w:ilvl="0" w:tplc="040C0001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34"/>
        </w:tabs>
        <w:ind w:left="1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74"/>
        </w:tabs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94"/>
        </w:tabs>
        <w:ind w:left="3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34"/>
        </w:tabs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54"/>
        </w:tabs>
        <w:ind w:left="6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74"/>
        </w:tabs>
        <w:ind w:left="6774" w:hanging="360"/>
      </w:pPr>
      <w:rPr>
        <w:rFonts w:ascii="Wingdings" w:hAnsi="Wingdings" w:hint="default"/>
      </w:rPr>
    </w:lvl>
  </w:abstractNum>
  <w:abstractNum w:abstractNumId="34" w15:restartNumberingAfterBreak="0">
    <w:nsid w:val="3F0A20B1"/>
    <w:multiLevelType w:val="singleLevel"/>
    <w:tmpl w:val="D60AF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</w:abstractNum>
  <w:abstractNum w:abstractNumId="35" w15:restartNumberingAfterBreak="0">
    <w:nsid w:val="41300F94"/>
    <w:multiLevelType w:val="hybridMultilevel"/>
    <w:tmpl w:val="BDFA972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1856D2"/>
    <w:multiLevelType w:val="hybridMultilevel"/>
    <w:tmpl w:val="15BE7940"/>
    <w:lvl w:ilvl="0" w:tplc="E36C51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1720A"/>
    <w:multiLevelType w:val="hybridMultilevel"/>
    <w:tmpl w:val="4642A30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938CF"/>
    <w:multiLevelType w:val="hybridMultilevel"/>
    <w:tmpl w:val="393C0C30"/>
    <w:lvl w:ilvl="0" w:tplc="D1D2F552">
      <w:start w:val="2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Calibri" w:eastAsia="CenturySchoolbook" w:hAnsi="Calibri" w:cs="CenturySchoolbook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08"/>
        </w:tabs>
        <w:ind w:left="19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28"/>
        </w:tabs>
        <w:ind w:left="26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68"/>
        </w:tabs>
        <w:ind w:left="40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08"/>
        </w:tabs>
        <w:ind w:left="55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28"/>
        </w:tabs>
        <w:ind w:left="62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</w:rPr>
    </w:lvl>
  </w:abstractNum>
  <w:abstractNum w:abstractNumId="39" w15:restartNumberingAfterBreak="0">
    <w:nsid w:val="5A61160D"/>
    <w:multiLevelType w:val="hybridMultilevel"/>
    <w:tmpl w:val="0C1257C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2477B"/>
    <w:multiLevelType w:val="hybridMultilevel"/>
    <w:tmpl w:val="F0EC24DE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5C7C4B1E"/>
    <w:multiLevelType w:val="hybridMultilevel"/>
    <w:tmpl w:val="1AA45E4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99447B"/>
    <w:multiLevelType w:val="hybridMultilevel"/>
    <w:tmpl w:val="BA18E2E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363B5B"/>
    <w:multiLevelType w:val="hybridMultilevel"/>
    <w:tmpl w:val="8AFA0C34"/>
    <w:lvl w:ilvl="0" w:tplc="AB5C8B54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4531528"/>
    <w:multiLevelType w:val="hybridMultilevel"/>
    <w:tmpl w:val="B04CF9B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EA24EF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46" w15:restartNumberingAfterBreak="0">
    <w:nsid w:val="7040062E"/>
    <w:multiLevelType w:val="hybridMultilevel"/>
    <w:tmpl w:val="9C7847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4749D0"/>
    <w:multiLevelType w:val="hybridMultilevel"/>
    <w:tmpl w:val="2926DB7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C2D99"/>
    <w:multiLevelType w:val="hybridMultilevel"/>
    <w:tmpl w:val="5A1669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044A2E"/>
    <w:multiLevelType w:val="hybridMultilevel"/>
    <w:tmpl w:val="047A147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4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46"/>
  </w:num>
  <w:num w:numId="8">
    <w:abstractNumId w:val="21"/>
  </w:num>
  <w:num w:numId="9">
    <w:abstractNumId w:val="33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34"/>
  </w:num>
  <w:num w:numId="20">
    <w:abstractNumId w:val="36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32"/>
  </w:num>
  <w:num w:numId="23">
    <w:abstractNumId w:val="29"/>
  </w:num>
  <w:num w:numId="24">
    <w:abstractNumId w:val="47"/>
  </w:num>
  <w:num w:numId="25">
    <w:abstractNumId w:val="30"/>
  </w:num>
  <w:num w:numId="26">
    <w:abstractNumId w:val="17"/>
  </w:num>
  <w:num w:numId="27">
    <w:abstractNumId w:val="22"/>
  </w:num>
  <w:num w:numId="28">
    <w:abstractNumId w:val="39"/>
  </w:num>
  <w:num w:numId="29">
    <w:abstractNumId w:val="18"/>
  </w:num>
  <w:num w:numId="30">
    <w:abstractNumId w:val="27"/>
  </w:num>
  <w:num w:numId="31">
    <w:abstractNumId w:val="20"/>
  </w:num>
  <w:num w:numId="32">
    <w:abstractNumId w:val="16"/>
  </w:num>
  <w:num w:numId="33">
    <w:abstractNumId w:val="26"/>
  </w:num>
  <w:num w:numId="34">
    <w:abstractNumId w:val="40"/>
  </w:num>
  <w:num w:numId="35">
    <w:abstractNumId w:val="37"/>
  </w:num>
  <w:num w:numId="36">
    <w:abstractNumId w:val="24"/>
  </w:num>
  <w:num w:numId="37">
    <w:abstractNumId w:val="35"/>
  </w:num>
  <w:num w:numId="38">
    <w:abstractNumId w:val="48"/>
  </w:num>
  <w:num w:numId="39">
    <w:abstractNumId w:val="42"/>
  </w:num>
  <w:num w:numId="40">
    <w:abstractNumId w:val="19"/>
  </w:num>
  <w:num w:numId="41">
    <w:abstractNumId w:val="49"/>
  </w:num>
  <w:num w:numId="42">
    <w:abstractNumId w:val="44"/>
  </w:num>
  <w:num w:numId="43">
    <w:abstractNumId w:val="25"/>
  </w:num>
  <w:num w:numId="44">
    <w:abstractNumId w:val="43"/>
  </w:num>
  <w:num w:numId="45">
    <w:abstractNumId w:val="41"/>
  </w:num>
  <w:num w:numId="46">
    <w:abstractNumId w:val="23"/>
  </w:num>
  <w:num w:numId="47">
    <w:abstractNumId w:val="45"/>
  </w:num>
  <w:num w:numId="48">
    <w:abstractNumId w:val="31"/>
  </w:num>
  <w:num w:numId="49">
    <w:abstractNumId w:val="15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96E"/>
    <w:rsid w:val="00000604"/>
    <w:rsid w:val="00000717"/>
    <w:rsid w:val="00005EB7"/>
    <w:rsid w:val="00010CBE"/>
    <w:rsid w:val="00013C0D"/>
    <w:rsid w:val="0003111C"/>
    <w:rsid w:val="00034028"/>
    <w:rsid w:val="0006267A"/>
    <w:rsid w:val="00071A23"/>
    <w:rsid w:val="00076FF8"/>
    <w:rsid w:val="000842BF"/>
    <w:rsid w:val="00091E77"/>
    <w:rsid w:val="00092149"/>
    <w:rsid w:val="000B2CE3"/>
    <w:rsid w:val="000B3133"/>
    <w:rsid w:val="000B3465"/>
    <w:rsid w:val="000B68B3"/>
    <w:rsid w:val="000E28E4"/>
    <w:rsid w:val="000F4A55"/>
    <w:rsid w:val="00101870"/>
    <w:rsid w:val="00106BB7"/>
    <w:rsid w:val="0011312F"/>
    <w:rsid w:val="00130E0C"/>
    <w:rsid w:val="00132629"/>
    <w:rsid w:val="001500AB"/>
    <w:rsid w:val="00173F5E"/>
    <w:rsid w:val="00174800"/>
    <w:rsid w:val="0018208A"/>
    <w:rsid w:val="001824C2"/>
    <w:rsid w:val="0018339C"/>
    <w:rsid w:val="0019042F"/>
    <w:rsid w:val="001D32C4"/>
    <w:rsid w:val="002020DE"/>
    <w:rsid w:val="00204247"/>
    <w:rsid w:val="0021054F"/>
    <w:rsid w:val="00215BD0"/>
    <w:rsid w:val="00216A3D"/>
    <w:rsid w:val="00222F27"/>
    <w:rsid w:val="00230999"/>
    <w:rsid w:val="00244450"/>
    <w:rsid w:val="0026658F"/>
    <w:rsid w:val="002710C2"/>
    <w:rsid w:val="00295297"/>
    <w:rsid w:val="002A6077"/>
    <w:rsid w:val="002B70E4"/>
    <w:rsid w:val="002C1CC9"/>
    <w:rsid w:val="002E481E"/>
    <w:rsid w:val="002E64AF"/>
    <w:rsid w:val="00314492"/>
    <w:rsid w:val="00317556"/>
    <w:rsid w:val="00326E43"/>
    <w:rsid w:val="00332EAD"/>
    <w:rsid w:val="00350713"/>
    <w:rsid w:val="00351622"/>
    <w:rsid w:val="00380C7E"/>
    <w:rsid w:val="00381C4E"/>
    <w:rsid w:val="00384CCE"/>
    <w:rsid w:val="00395AFE"/>
    <w:rsid w:val="003A63D2"/>
    <w:rsid w:val="003B4E64"/>
    <w:rsid w:val="003D2016"/>
    <w:rsid w:val="003E558B"/>
    <w:rsid w:val="004060BF"/>
    <w:rsid w:val="0042692D"/>
    <w:rsid w:val="00430BA3"/>
    <w:rsid w:val="004328BF"/>
    <w:rsid w:val="00434927"/>
    <w:rsid w:val="00437B3F"/>
    <w:rsid w:val="00446E26"/>
    <w:rsid w:val="00474440"/>
    <w:rsid w:val="00490A62"/>
    <w:rsid w:val="004B64E2"/>
    <w:rsid w:val="004C6B97"/>
    <w:rsid w:val="004D2029"/>
    <w:rsid w:val="004D6871"/>
    <w:rsid w:val="004D72B1"/>
    <w:rsid w:val="004E458E"/>
    <w:rsid w:val="0053196E"/>
    <w:rsid w:val="00540BC6"/>
    <w:rsid w:val="0055123F"/>
    <w:rsid w:val="00552C0A"/>
    <w:rsid w:val="00574E9E"/>
    <w:rsid w:val="005A21FF"/>
    <w:rsid w:val="005E211F"/>
    <w:rsid w:val="00622CCB"/>
    <w:rsid w:val="00637F4C"/>
    <w:rsid w:val="00646BA2"/>
    <w:rsid w:val="00647040"/>
    <w:rsid w:val="006762C3"/>
    <w:rsid w:val="00677612"/>
    <w:rsid w:val="006800F8"/>
    <w:rsid w:val="00680DA4"/>
    <w:rsid w:val="006974A8"/>
    <w:rsid w:val="006C2D55"/>
    <w:rsid w:val="006C5DFF"/>
    <w:rsid w:val="006D572B"/>
    <w:rsid w:val="006F5D94"/>
    <w:rsid w:val="00710AC7"/>
    <w:rsid w:val="007124F7"/>
    <w:rsid w:val="00766FF4"/>
    <w:rsid w:val="00772B2A"/>
    <w:rsid w:val="00775FA6"/>
    <w:rsid w:val="00785AEF"/>
    <w:rsid w:val="007A4B74"/>
    <w:rsid w:val="007B188D"/>
    <w:rsid w:val="007B7638"/>
    <w:rsid w:val="007C3BD5"/>
    <w:rsid w:val="007C3E6C"/>
    <w:rsid w:val="007C5461"/>
    <w:rsid w:val="007D040E"/>
    <w:rsid w:val="007E48D1"/>
    <w:rsid w:val="007F62CA"/>
    <w:rsid w:val="00802385"/>
    <w:rsid w:val="00827C31"/>
    <w:rsid w:val="008355AC"/>
    <w:rsid w:val="00836F13"/>
    <w:rsid w:val="00860671"/>
    <w:rsid w:val="00860D9A"/>
    <w:rsid w:val="00861272"/>
    <w:rsid w:val="008739ED"/>
    <w:rsid w:val="00896F0F"/>
    <w:rsid w:val="008B4A56"/>
    <w:rsid w:val="008D5B95"/>
    <w:rsid w:val="008E1564"/>
    <w:rsid w:val="008F34DA"/>
    <w:rsid w:val="00903C01"/>
    <w:rsid w:val="00910132"/>
    <w:rsid w:val="0091172B"/>
    <w:rsid w:val="00911741"/>
    <w:rsid w:val="00943AE2"/>
    <w:rsid w:val="00950B33"/>
    <w:rsid w:val="00962229"/>
    <w:rsid w:val="00966454"/>
    <w:rsid w:val="00973270"/>
    <w:rsid w:val="009C1884"/>
    <w:rsid w:val="009D3E87"/>
    <w:rsid w:val="009D7475"/>
    <w:rsid w:val="009E763A"/>
    <w:rsid w:val="009F7E26"/>
    <w:rsid w:val="00A06E23"/>
    <w:rsid w:val="00A148E1"/>
    <w:rsid w:val="00A43DE7"/>
    <w:rsid w:val="00A52468"/>
    <w:rsid w:val="00A62706"/>
    <w:rsid w:val="00A64855"/>
    <w:rsid w:val="00AE4018"/>
    <w:rsid w:val="00AF1076"/>
    <w:rsid w:val="00AF38BE"/>
    <w:rsid w:val="00AF730F"/>
    <w:rsid w:val="00B009DB"/>
    <w:rsid w:val="00B1325B"/>
    <w:rsid w:val="00B231B5"/>
    <w:rsid w:val="00B274D2"/>
    <w:rsid w:val="00B46A46"/>
    <w:rsid w:val="00B90C91"/>
    <w:rsid w:val="00BA0BC8"/>
    <w:rsid w:val="00BA56AF"/>
    <w:rsid w:val="00BD5FF0"/>
    <w:rsid w:val="00C0074C"/>
    <w:rsid w:val="00C36C96"/>
    <w:rsid w:val="00C63B03"/>
    <w:rsid w:val="00C7236B"/>
    <w:rsid w:val="00C72D5E"/>
    <w:rsid w:val="00C91802"/>
    <w:rsid w:val="00C9334B"/>
    <w:rsid w:val="00C94790"/>
    <w:rsid w:val="00C957D8"/>
    <w:rsid w:val="00C966E2"/>
    <w:rsid w:val="00CA3A2A"/>
    <w:rsid w:val="00CB0784"/>
    <w:rsid w:val="00CE2E0B"/>
    <w:rsid w:val="00CE3004"/>
    <w:rsid w:val="00CE73EE"/>
    <w:rsid w:val="00CF2231"/>
    <w:rsid w:val="00D0774E"/>
    <w:rsid w:val="00D20722"/>
    <w:rsid w:val="00D20F60"/>
    <w:rsid w:val="00D50C49"/>
    <w:rsid w:val="00D541DC"/>
    <w:rsid w:val="00D63B8A"/>
    <w:rsid w:val="00D717EA"/>
    <w:rsid w:val="00D82539"/>
    <w:rsid w:val="00D835FC"/>
    <w:rsid w:val="00DA0783"/>
    <w:rsid w:val="00DB0330"/>
    <w:rsid w:val="00DB1C94"/>
    <w:rsid w:val="00DC7E42"/>
    <w:rsid w:val="00DD13D4"/>
    <w:rsid w:val="00DE39ED"/>
    <w:rsid w:val="00E019C9"/>
    <w:rsid w:val="00E028D0"/>
    <w:rsid w:val="00E14235"/>
    <w:rsid w:val="00E21444"/>
    <w:rsid w:val="00E30F69"/>
    <w:rsid w:val="00E41FBE"/>
    <w:rsid w:val="00E4244F"/>
    <w:rsid w:val="00E45457"/>
    <w:rsid w:val="00E56C94"/>
    <w:rsid w:val="00E66B09"/>
    <w:rsid w:val="00E70F06"/>
    <w:rsid w:val="00E71839"/>
    <w:rsid w:val="00E83A1A"/>
    <w:rsid w:val="00E866AB"/>
    <w:rsid w:val="00EA3CD5"/>
    <w:rsid w:val="00EB4951"/>
    <w:rsid w:val="00ED2FA1"/>
    <w:rsid w:val="00ED4ACE"/>
    <w:rsid w:val="00EE0E59"/>
    <w:rsid w:val="00F07807"/>
    <w:rsid w:val="00F2798B"/>
    <w:rsid w:val="00F328D6"/>
    <w:rsid w:val="00F338D6"/>
    <w:rsid w:val="00F76A5F"/>
    <w:rsid w:val="00F843A8"/>
    <w:rsid w:val="00FA3EB7"/>
    <w:rsid w:val="00FB583E"/>
    <w:rsid w:val="00FE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5D1B3CE3"/>
  <w15:docId w15:val="{EA55FB06-F884-4CB4-9C38-6CC1C4E1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132"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deliste1">
    <w:name w:val="Paragraphe de liste1"/>
    <w:basedOn w:val="Normal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val="fr-BE" w:eastAsia="ar-SA"/>
    </w:rPr>
  </w:style>
  <w:style w:type="paragraph" w:styleId="NormalWeb">
    <w:name w:val="Normal (Web)"/>
    <w:basedOn w:val="Normal"/>
    <w:pPr>
      <w:suppressAutoHyphens/>
      <w:spacing w:before="280" w:after="280"/>
    </w:pPr>
    <w:rPr>
      <w:lang w:eastAsia="ar-SA"/>
    </w:rPr>
  </w:style>
  <w:style w:type="character" w:customStyle="1" w:styleId="CFWB">
    <w:name w:val="CFWB"/>
    <w:semiHidden/>
    <w:rPr>
      <w:rFonts w:ascii="Arial" w:hAnsi="Arial" w:cs="Arial"/>
      <w:color w:val="000080"/>
      <w:sz w:val="20"/>
      <w:szCs w:val="20"/>
    </w:r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08"/>
    </w:p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Pr>
      <w:rFonts w:ascii="Tahoma" w:hAnsi="Tahoma" w:cs="Tahoma"/>
      <w:sz w:val="16"/>
      <w:szCs w:val="16"/>
      <w:lang w:val="fr-FR" w:eastAsia="fr-FR"/>
    </w:rPr>
  </w:style>
  <w:style w:type="character" w:customStyle="1" w:styleId="st1">
    <w:name w:val="st1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semiHidden/>
    <w:unhideWhenUsed/>
    <w:rsid w:val="00EA3CD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A3CD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EA3CD5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A3CD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A3CD5"/>
    <w:rPr>
      <w:b/>
      <w:bCs/>
      <w:lang w:val="fr-FR" w:eastAsia="fr-FR"/>
    </w:rPr>
  </w:style>
  <w:style w:type="character" w:customStyle="1" w:styleId="ParagraphedelisteCar">
    <w:name w:val="Paragraphe de liste Car"/>
    <w:link w:val="Paragraphedeliste"/>
    <w:uiPriority w:val="34"/>
    <w:locked/>
    <w:rsid w:val="000B3465"/>
    <w:rPr>
      <w:sz w:val="24"/>
      <w:szCs w:val="24"/>
      <w:lang w:val="fr-FR" w:eastAsia="fr-FR"/>
    </w:rPr>
  </w:style>
  <w:style w:type="paragraph" w:styleId="Titre">
    <w:name w:val="Title"/>
    <w:basedOn w:val="Normal"/>
    <w:next w:val="Corpsdetexte"/>
    <w:link w:val="TitreCar"/>
    <w:uiPriority w:val="10"/>
    <w:qFormat/>
    <w:rsid w:val="00CE3004"/>
    <w:pPr>
      <w:keepNext/>
      <w:suppressAutoHyphens/>
      <w:spacing w:before="240" w:after="120"/>
      <w:jc w:val="center"/>
    </w:pPr>
    <w:rPr>
      <w:rFonts w:ascii="Liberation Sans" w:eastAsia="Microsoft YaHei" w:hAnsi="Liberation Sans" w:cs="Mangal"/>
      <w:b/>
      <w:bCs/>
      <w:color w:val="00000A"/>
      <w:kern w:val="1"/>
      <w:sz w:val="56"/>
      <w:szCs w:val="56"/>
      <w:lang w:eastAsia="zh-CN"/>
    </w:rPr>
  </w:style>
  <w:style w:type="character" w:customStyle="1" w:styleId="TitreCar">
    <w:name w:val="Titre Car"/>
    <w:basedOn w:val="Policepardfaut"/>
    <w:link w:val="Titre"/>
    <w:uiPriority w:val="10"/>
    <w:rsid w:val="00CE3004"/>
    <w:rPr>
      <w:rFonts w:ascii="Liberation Sans" w:eastAsia="Microsoft YaHei" w:hAnsi="Liberation Sans" w:cs="Mangal"/>
      <w:b/>
      <w:bCs/>
      <w:color w:val="00000A"/>
      <w:kern w:val="1"/>
      <w:sz w:val="56"/>
      <w:szCs w:val="56"/>
      <w:lang w:val="fr-FR" w:eastAsia="zh-CN"/>
    </w:rPr>
  </w:style>
  <w:style w:type="paragraph" w:styleId="Corpsdetexte">
    <w:name w:val="Body Text"/>
    <w:basedOn w:val="Normal"/>
    <w:link w:val="CorpsdetexteCar"/>
    <w:semiHidden/>
    <w:unhideWhenUsed/>
    <w:rsid w:val="00CE3004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CE3004"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79502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F4C04-87F2-47F7-AA46-0A937603C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338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CIRCULAIRE N°XXXX  DU XX/XX/XXXX</vt:lpstr>
    </vt:vector>
  </TitlesOfParts>
  <Company>ETNIC</Company>
  <LinksUpToDate>false</LinksUpToDate>
  <CharactersWithSpaces>4550</CharactersWithSpaces>
  <SharedDoc>false</SharedDoc>
  <HLinks>
    <vt:vector size="36" baseType="variant">
      <vt:variant>
        <vt:i4>655466</vt:i4>
      </vt:variant>
      <vt:variant>
        <vt:i4>15</vt:i4>
      </vt:variant>
      <vt:variant>
        <vt:i4>0</vt:i4>
      </vt:variant>
      <vt:variant>
        <vt:i4>5</vt:i4>
      </vt:variant>
      <vt:variant>
        <vt:lpwstr>mailto:abdellaziz.bezdi@cfwb.be</vt:lpwstr>
      </vt:variant>
      <vt:variant>
        <vt:lpwstr/>
      </vt:variant>
      <vt:variant>
        <vt:i4>655466</vt:i4>
      </vt:variant>
      <vt:variant>
        <vt:i4>12</vt:i4>
      </vt:variant>
      <vt:variant>
        <vt:i4>0</vt:i4>
      </vt:variant>
      <vt:variant>
        <vt:i4>5</vt:i4>
      </vt:variant>
      <vt:variant>
        <vt:lpwstr>mailto:abdellaziz.bezdi@cfwb.be</vt:lpwstr>
      </vt:variant>
      <vt:variant>
        <vt:lpwstr/>
      </vt:variant>
      <vt:variant>
        <vt:i4>6684690</vt:i4>
      </vt:variant>
      <vt:variant>
        <vt:i4>9</vt:i4>
      </vt:variant>
      <vt:variant>
        <vt:i4>0</vt:i4>
      </vt:variant>
      <vt:variant>
        <vt:i4>5</vt:i4>
      </vt:variant>
      <vt:variant>
        <vt:lpwstr>mailto:jacqueline.anciaux@cfwb.be</vt:lpwstr>
      </vt:variant>
      <vt:variant>
        <vt:lpwstr/>
      </vt:variant>
      <vt:variant>
        <vt:i4>4390947</vt:i4>
      </vt:variant>
      <vt:variant>
        <vt:i4>6</vt:i4>
      </vt:variant>
      <vt:variant>
        <vt:i4>0</vt:i4>
      </vt:variant>
      <vt:variant>
        <vt:i4>5</vt:i4>
      </vt:variant>
      <vt:variant>
        <vt:lpwstr>mailto:christian.noiret@cfwb.be</vt:lpwstr>
      </vt:variant>
      <vt:variant>
        <vt:lpwstr/>
      </vt:variant>
      <vt:variant>
        <vt:i4>5308472</vt:i4>
      </vt:variant>
      <vt:variant>
        <vt:i4>3</vt:i4>
      </vt:variant>
      <vt:variant>
        <vt:i4>0</vt:i4>
      </vt:variant>
      <vt:variant>
        <vt:i4>5</vt:i4>
      </vt:variant>
      <vt:variant>
        <vt:lpwstr>mailto:jacques.lefebvre@cfwb.be</vt:lpwstr>
      </vt:variant>
      <vt:variant>
        <vt:lpwstr/>
      </vt:variant>
      <vt:variant>
        <vt:i4>4587558</vt:i4>
      </vt:variant>
      <vt:variant>
        <vt:i4>0</vt:i4>
      </vt:variant>
      <vt:variant>
        <vt:i4>0</vt:i4>
      </vt:variant>
      <vt:variant>
        <vt:i4>5</vt:i4>
      </vt:variant>
      <vt:variant>
        <vt:lpwstr>mailto:recrutement.enseignement@cfwb.be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CIRCULAIRE N°XXXX  DU XX/XX/XXXX</dc:title>
  <dc:creator>ETNIC</dc:creator>
  <cp:lastModifiedBy>ZAHOUR Siham</cp:lastModifiedBy>
  <cp:revision>6</cp:revision>
  <cp:lastPrinted>2016-10-24T09:51:00Z</cp:lastPrinted>
  <dcterms:created xsi:type="dcterms:W3CDTF">2021-09-20T10:56:00Z</dcterms:created>
  <dcterms:modified xsi:type="dcterms:W3CDTF">2021-09-20T11:12:00Z</dcterms:modified>
</cp:coreProperties>
</file>